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EE17" w14:textId="77777777" w:rsidR="002B1DBF" w:rsidRDefault="008B1661">
      <w:pPr>
        <w:spacing w:after="160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i/>
          <w:iCs/>
          <w:sz w:val="28"/>
          <w:szCs w:val="28"/>
        </w:rPr>
        <w:t>Request Form</w:t>
      </w:r>
    </w:p>
    <w:p w14:paraId="2682EA35" w14:textId="77777777" w:rsidR="002B1DBF" w:rsidRDefault="008B1661">
      <w:pPr>
        <w:spacing w:after="160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The Salvation Army Return and Reintegration</w:t>
      </w:r>
    </w:p>
    <w:p w14:paraId="075FC4DB" w14:textId="77777777" w:rsidR="002B1DBF" w:rsidRPr="00B86A1F" w:rsidRDefault="008B1661">
      <w:pPr>
        <w:spacing w:after="160" w:line="240" w:lineRule="auto"/>
      </w:pPr>
      <w:r w:rsidRPr="00B86A1F">
        <w:rPr>
          <w:rFonts w:ascii="Arial" w:eastAsia="Arial" w:hAnsi="Arial" w:cs="Arial"/>
          <w:i/>
          <w:iCs/>
          <w:sz w:val="20"/>
          <w:szCs w:val="20"/>
        </w:rPr>
        <w:t xml:space="preserve">Instructions: Requesting Territory/Country personnel should fill this out together with the survivor as much as possible and send to the Welcoming Territory/Country National Contact Person copying in: Requesting and Welcoming Territorial Leadership, Zonal Coordinators and International Coordinator at </w:t>
      </w:r>
      <w:hyperlink r:id="rId7" w:history="1">
        <w:r w:rsidRPr="00B86A1F">
          <w:rPr>
            <w:rFonts w:ascii="Arial" w:eastAsia="Arial" w:hAnsi="Arial" w:cs="Arial"/>
            <w:i/>
            <w:iCs/>
            <w:sz w:val="20"/>
            <w:szCs w:val="20"/>
            <w:u w:val="single" w:color="0000FF"/>
          </w:rPr>
          <w:t>IHQ-MSHTR@salvationarmy.org</w:t>
        </w:r>
      </w:hyperlink>
      <w:r w:rsidRPr="00B86A1F">
        <w:rPr>
          <w:rFonts w:ascii="Arial" w:eastAsia="Arial" w:hAnsi="Arial" w:cs="Arial"/>
          <w:i/>
          <w:iCs/>
          <w:sz w:val="20"/>
          <w:szCs w:val="20"/>
        </w:rPr>
        <w:t xml:space="preserve">. </w:t>
      </w:r>
    </w:p>
    <w:p w14:paraId="000FB19F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Name of Contact Person in the Requesting Territory/Country: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134486C5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DCCBE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F2EA7D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1A9CB7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Requesting Territory/Country: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0733C039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B1A7B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61EE85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085DC7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Name of the Contact Person in the Welcoming Territory/Country: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6D1B7023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25FA0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0A9E7F3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342B39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Welcoming Territory/Country: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45AB2F1D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AEA4B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12599108"/>
          </w:p>
        </w:tc>
      </w:tr>
    </w:tbl>
    <w:bookmarkEnd w:id="0"/>
    <w:p w14:paraId="533B4CA4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Survivor Universal ID:</w:t>
      </w:r>
      <w:r w:rsidRPr="00B86A1F">
        <w:rPr>
          <w:rFonts w:ascii="Arial" w:eastAsia="Arial" w:hAnsi="Arial" w:cs="Arial"/>
          <w:i/>
          <w:iCs/>
          <w:sz w:val="24"/>
          <w:szCs w:val="24"/>
        </w:rPr>
        <w:t xml:space="preserve">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5CE404A4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1901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92FA25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t> </w:t>
      </w:r>
      <w:r w:rsidRPr="00B86A1F">
        <w:rPr>
          <w:rFonts w:ascii="Arial" w:eastAsia="Arial" w:hAnsi="Arial" w:cs="Arial"/>
          <w:i/>
          <w:iCs/>
          <w:sz w:val="20"/>
          <w:szCs w:val="20"/>
        </w:rPr>
        <w:t xml:space="preserve">Instructions to create UID:  Please use the following link to identify the alpha-3 codes: </w:t>
      </w:r>
      <w:hyperlink r:id="rId8" w:history="1">
        <w:r w:rsidRPr="00B86A1F">
          <w:rPr>
            <w:rFonts w:ascii="Arial" w:eastAsia="Arial" w:hAnsi="Arial" w:cs="Arial"/>
            <w:i/>
            <w:iCs/>
            <w:sz w:val="20"/>
            <w:szCs w:val="20"/>
            <w:u w:val="single" w:color="1155CC"/>
          </w:rPr>
          <w:t>Country Codes List - ISO ALPHA-2, ISO ALPHA-3 and Numerical Country Codes - Nations Online Project</w:t>
        </w:r>
      </w:hyperlink>
    </w:p>
    <w:p w14:paraId="4B932CDD" w14:textId="77777777" w:rsidR="002B1DBF" w:rsidRPr="00B86A1F" w:rsidRDefault="008B1661">
      <w:pPr>
        <w:spacing w:after="160" w:line="240" w:lineRule="auto"/>
        <w:rPr>
          <w:sz w:val="20"/>
          <w:szCs w:val="20"/>
        </w:rPr>
      </w:pPr>
      <w:r w:rsidRPr="00B86A1F">
        <w:rPr>
          <w:rFonts w:ascii="Arial" w:eastAsia="Arial" w:hAnsi="Arial" w:cs="Arial"/>
          <w:i/>
          <w:iCs/>
          <w:sz w:val="20"/>
          <w:szCs w:val="20"/>
        </w:rPr>
        <w:t xml:space="preserve">Step 1: First and last name Initials of the name of the survivor </w:t>
      </w:r>
    </w:p>
    <w:p w14:paraId="682D08CD" w14:textId="77777777" w:rsidR="002B1DBF" w:rsidRPr="00B86A1F" w:rsidRDefault="008B1661">
      <w:pPr>
        <w:spacing w:after="160" w:line="240" w:lineRule="auto"/>
        <w:rPr>
          <w:sz w:val="20"/>
          <w:szCs w:val="20"/>
        </w:rPr>
      </w:pPr>
      <w:r w:rsidRPr="00B86A1F">
        <w:rPr>
          <w:rFonts w:ascii="Arial" w:eastAsia="Arial" w:hAnsi="Arial" w:cs="Arial"/>
          <w:i/>
          <w:iCs/>
          <w:sz w:val="20"/>
          <w:szCs w:val="20"/>
        </w:rPr>
        <w:t>Step 2: Alpha-3 code letter abbreviation of the requesting country requesting info</w:t>
      </w:r>
    </w:p>
    <w:p w14:paraId="22B79D9B" w14:textId="77777777" w:rsidR="002B1DBF" w:rsidRPr="00B86A1F" w:rsidRDefault="008B1661">
      <w:pPr>
        <w:spacing w:after="160" w:line="240" w:lineRule="auto"/>
        <w:rPr>
          <w:sz w:val="20"/>
          <w:szCs w:val="20"/>
        </w:rPr>
      </w:pPr>
      <w:r w:rsidRPr="00B86A1F">
        <w:rPr>
          <w:rFonts w:ascii="Arial" w:eastAsia="Arial" w:hAnsi="Arial" w:cs="Arial"/>
          <w:i/>
          <w:iCs/>
          <w:sz w:val="20"/>
          <w:szCs w:val="20"/>
        </w:rPr>
        <w:t>Step 3: Alpha- 3 code letter abbreviation of welcoming country info</w:t>
      </w:r>
    </w:p>
    <w:p w14:paraId="792603D2" w14:textId="7F487153" w:rsidR="002B1DBF" w:rsidRPr="00B86A1F" w:rsidRDefault="008B1661">
      <w:pPr>
        <w:spacing w:after="160" w:line="240" w:lineRule="auto"/>
        <w:rPr>
          <w:rFonts w:ascii="Arial" w:eastAsia="Arial" w:hAnsi="Arial" w:cs="Arial"/>
          <w:i/>
          <w:iCs/>
          <w:sz w:val="20"/>
          <w:szCs w:val="20"/>
        </w:rPr>
      </w:pPr>
      <w:r w:rsidRPr="00B86A1F">
        <w:rPr>
          <w:rFonts w:ascii="Arial" w:eastAsia="Arial" w:hAnsi="Arial" w:cs="Arial"/>
          <w:i/>
          <w:iCs/>
          <w:sz w:val="20"/>
          <w:szCs w:val="20"/>
        </w:rPr>
        <w:t>Step 4:  The 4 digit year the R&amp;R request has been made</w:t>
      </w:r>
    </w:p>
    <w:p w14:paraId="426D7830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t>Survivor Information:</w:t>
      </w:r>
    </w:p>
    <w:p w14:paraId="7CA8AEAA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Gender:  </w:t>
      </w:r>
      <w:r w:rsidRPr="00B86A1F">
        <w:rPr>
          <w:sz w:val="24"/>
          <w:szCs w:val="24"/>
        </w:rPr>
        <w:tab/>
      </w:r>
    </w:p>
    <w:p w14:paraId="6E4198CE" w14:textId="77777777" w:rsidR="002B1DBF" w:rsidRPr="00B86A1F" w:rsidRDefault="008B1661">
      <w:pPr>
        <w:numPr>
          <w:ilvl w:val="1"/>
          <w:numId w:val="1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Female</w:t>
      </w:r>
    </w:p>
    <w:p w14:paraId="65900A26" w14:textId="77777777" w:rsidR="002B1DBF" w:rsidRPr="00B86A1F" w:rsidRDefault="008B1661">
      <w:pPr>
        <w:numPr>
          <w:ilvl w:val="1"/>
          <w:numId w:val="1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Male</w:t>
      </w:r>
    </w:p>
    <w:p w14:paraId="61E2429F" w14:textId="2FC68CBA" w:rsidR="002B1DBF" w:rsidRPr="00B86A1F" w:rsidRDefault="00B86A1F">
      <w:pPr>
        <w:numPr>
          <w:ilvl w:val="1"/>
          <w:numId w:val="1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Other</w:t>
      </w:r>
      <w:r w:rsidR="008B1661" w:rsidRPr="00B86A1F">
        <w:rPr>
          <w:rFonts w:ascii="Arial" w:eastAsia="Arial" w:hAnsi="Arial" w:cs="Arial"/>
          <w:sz w:val="24"/>
          <w:szCs w:val="24"/>
        </w:rPr>
        <w:t> </w:t>
      </w:r>
    </w:p>
    <w:p w14:paraId="4022C067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lastRenderedPageBreak/>
        <w:t>Preferred Language: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69B7C098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C05D0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6484B9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449090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Other Languages spoken: 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0638F96A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AB89B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112599314"/>
          </w:p>
        </w:tc>
      </w:tr>
      <w:bookmarkEnd w:id="1"/>
    </w:tbl>
    <w:p w14:paraId="52C50896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E73B5B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Nationality: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58C54C1B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CFC3C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3B31AF" w14:textId="77777777" w:rsidR="00752C21" w:rsidRPr="00B86A1F" w:rsidRDefault="00752C21" w:rsidP="00752C21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16EDE882" w14:textId="77777777" w:rsidR="00752C21" w:rsidRPr="00B86A1F" w:rsidRDefault="00752C21" w:rsidP="00752C2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Age (definite or estimated): 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7C12AE4A" w14:textId="77777777" w:rsidTr="00650078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D8636" w14:textId="77777777" w:rsidR="00752C21" w:rsidRPr="00B86A1F" w:rsidRDefault="00752C21" w:rsidP="006500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059E7F" w14:textId="77777777" w:rsidR="002B1DBF" w:rsidRPr="00B86A1F" w:rsidRDefault="002B1DBF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069E3D31" w14:textId="0D5931D7" w:rsidR="002B1DBF" w:rsidRPr="00B86A1F" w:rsidRDefault="00752C2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Date of Birth (</w:t>
      </w:r>
      <w:r w:rsidR="008B1661" w:rsidRPr="00B86A1F">
        <w:rPr>
          <w:rFonts w:ascii="Arial" w:eastAsia="Arial" w:hAnsi="Arial" w:cs="Arial"/>
          <w:sz w:val="24"/>
          <w:szCs w:val="24"/>
        </w:rPr>
        <w:t>definite or estimated): 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712911E8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E261D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2595158"/>
          </w:p>
        </w:tc>
      </w:tr>
      <w:bookmarkEnd w:id="2"/>
    </w:tbl>
    <w:p w14:paraId="4FA0D65C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4C629C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How long has the Survivor been in the Requesting Territory (month/year):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3E8BD383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FD6AF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64E227" w14:textId="77777777" w:rsidR="00815383" w:rsidRPr="00B86A1F" w:rsidRDefault="00815383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0B00D00B" w14:textId="0F23D311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Does the Survivor need reintegration support upon return? </w:t>
      </w:r>
    </w:p>
    <w:p w14:paraId="3939E859" w14:textId="77777777" w:rsidR="002B1DBF" w:rsidRPr="00B86A1F" w:rsidRDefault="008B1661">
      <w:pPr>
        <w:numPr>
          <w:ilvl w:val="1"/>
          <w:numId w:val="1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7D937A91" w14:textId="77777777" w:rsidR="002B1DBF" w:rsidRPr="00B86A1F" w:rsidRDefault="008B1661">
      <w:pPr>
        <w:numPr>
          <w:ilvl w:val="1"/>
          <w:numId w:val="1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1DD1FD85" w14:textId="77777777" w:rsidR="002B1DBF" w:rsidRPr="00B86A1F" w:rsidRDefault="008B1661">
      <w:pPr>
        <w:numPr>
          <w:ilvl w:val="1"/>
          <w:numId w:val="1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Unknown currently</w:t>
      </w:r>
    </w:p>
    <w:p w14:paraId="1BF7A013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What items will the survivor with them at the time of the return?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673ADE35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4BAB1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2595193"/>
          </w:p>
        </w:tc>
      </w:tr>
      <w:bookmarkEnd w:id="3"/>
    </w:tbl>
    <w:p w14:paraId="7E369070" w14:textId="77777777" w:rsidR="00053910" w:rsidRPr="00B86A1F" w:rsidRDefault="00053910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4629156A" w14:textId="3D6A6900" w:rsidR="00D6229D" w:rsidRPr="00B86A1F" w:rsidRDefault="00D6229D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What location would the survivor like to return </w:t>
      </w:r>
      <w:r w:rsidR="00D6423F" w:rsidRPr="00B86A1F">
        <w:rPr>
          <w:rFonts w:ascii="Arial" w:eastAsia="Arial" w:hAnsi="Arial" w:cs="Arial"/>
          <w:sz w:val="24"/>
          <w:szCs w:val="24"/>
        </w:rPr>
        <w:t xml:space="preserve">to in the </w:t>
      </w:r>
      <w:r w:rsidR="009D38C5" w:rsidRPr="00B86A1F">
        <w:rPr>
          <w:rFonts w:ascii="Arial" w:eastAsia="Arial" w:hAnsi="Arial" w:cs="Arial"/>
          <w:sz w:val="24"/>
          <w:szCs w:val="24"/>
        </w:rPr>
        <w:t>W</w:t>
      </w:r>
      <w:r w:rsidR="00D6423F" w:rsidRPr="00B86A1F">
        <w:rPr>
          <w:rFonts w:ascii="Arial" w:eastAsia="Arial" w:hAnsi="Arial" w:cs="Arial"/>
          <w:sz w:val="24"/>
          <w:szCs w:val="24"/>
        </w:rPr>
        <w:t xml:space="preserve">elcoming </w:t>
      </w:r>
      <w:r w:rsidR="009D38C5" w:rsidRPr="00B86A1F">
        <w:rPr>
          <w:rFonts w:ascii="Arial" w:eastAsia="Arial" w:hAnsi="Arial" w:cs="Arial"/>
          <w:sz w:val="24"/>
          <w:szCs w:val="24"/>
        </w:rPr>
        <w:t>T</w:t>
      </w:r>
      <w:r w:rsidR="00D6423F" w:rsidRPr="00B86A1F">
        <w:rPr>
          <w:rFonts w:ascii="Arial" w:eastAsia="Arial" w:hAnsi="Arial" w:cs="Arial"/>
          <w:sz w:val="24"/>
          <w:szCs w:val="24"/>
        </w:rPr>
        <w:t>erritory, and why?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6A1F" w:rsidRPr="00B86A1F" w14:paraId="4DF8748F" w14:textId="77777777" w:rsidTr="00D6423F">
        <w:tc>
          <w:tcPr>
            <w:tcW w:w="9576" w:type="dxa"/>
          </w:tcPr>
          <w:p w14:paraId="32ADBB55" w14:textId="77777777" w:rsidR="00D6423F" w:rsidRPr="00B86A1F" w:rsidRDefault="00D6423F">
            <w:pPr>
              <w:spacing w:after="16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4B64EAF6" w14:textId="77777777" w:rsidR="00D6423F" w:rsidRPr="00B86A1F" w:rsidRDefault="00D6423F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2F933839" w14:textId="0916AE4A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lastRenderedPageBreak/>
        <w:t>Social Network:</w:t>
      </w:r>
      <w:r w:rsidRPr="00B86A1F">
        <w:rPr>
          <w:rFonts w:ascii="Arial" w:eastAsia="Arial" w:hAnsi="Arial" w:cs="Arial"/>
          <w:sz w:val="24"/>
          <w:szCs w:val="24"/>
        </w:rPr>
        <w:t xml:space="preserve"> What contacts or positive relationship does that survivor have within the Welcoming Territory</w:t>
      </w:r>
      <w:r w:rsidRPr="00B86A1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B86A1F">
        <w:rPr>
          <w:rFonts w:ascii="Arial" w:eastAsia="Arial" w:hAnsi="Arial" w:cs="Arial"/>
          <w:sz w:val="24"/>
          <w:szCs w:val="24"/>
        </w:rPr>
        <w:t>(this can be family, friends, church community, other networks)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7240B1EF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0C05E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F70B38" w14:textId="77777777" w:rsidR="002B1DBF" w:rsidRPr="00B86A1F" w:rsidRDefault="002B1DBF">
      <w:pPr>
        <w:spacing w:after="16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3E7644AD" w14:textId="2D643D84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What are the hopes and expectations of the survivor for their return and reintegration? What is important to the survivor as </w:t>
      </w:r>
      <w:r w:rsidR="000B143C" w:rsidRPr="00B86A1F">
        <w:rPr>
          <w:rFonts w:ascii="Arial" w:eastAsia="Arial" w:hAnsi="Arial" w:cs="Arial"/>
          <w:sz w:val="24"/>
          <w:szCs w:val="24"/>
        </w:rPr>
        <w:t xml:space="preserve">they </w:t>
      </w:r>
      <w:r w:rsidRPr="00B86A1F">
        <w:rPr>
          <w:rFonts w:ascii="Arial" w:eastAsia="Arial" w:hAnsi="Arial" w:cs="Arial"/>
          <w:sz w:val="24"/>
          <w:szCs w:val="24"/>
        </w:rPr>
        <w:t>trust The Salvation Army in this R&amp;R?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5068A6D8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578D0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9D579CB" w14:textId="77777777" w:rsidR="002B1DBF" w:rsidRPr="00B86A1F" w:rsidRDefault="002B1DBF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6DAE4BF7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What are the strengths and skillset of the survivor?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289B416F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54029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2595602"/>
          </w:p>
        </w:tc>
      </w:tr>
      <w:bookmarkEnd w:id="4"/>
    </w:tbl>
    <w:p w14:paraId="6729FF50" w14:textId="77777777" w:rsidR="002B1DBF" w:rsidRPr="00B86A1F" w:rsidRDefault="002B1DBF">
      <w:pPr>
        <w:spacing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1347E8C" w14:textId="44A22ADE" w:rsidR="002B1DBF" w:rsidRPr="00B86A1F" w:rsidRDefault="00AB11BA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Does the survivor have any plans already in place</w:t>
      </w:r>
      <w:r w:rsidR="000B143C" w:rsidRPr="00B86A1F">
        <w:rPr>
          <w:rFonts w:ascii="Arial" w:eastAsia="Arial" w:hAnsi="Arial" w:cs="Arial"/>
          <w:sz w:val="24"/>
          <w:szCs w:val="24"/>
        </w:rPr>
        <w:t xml:space="preserve"> to support</w:t>
      </w:r>
      <w:r w:rsidRPr="00B86A1F">
        <w:rPr>
          <w:rFonts w:ascii="Arial" w:eastAsia="Arial" w:hAnsi="Arial" w:cs="Arial"/>
          <w:sz w:val="24"/>
          <w:szCs w:val="24"/>
        </w:rPr>
        <w:t xml:space="preserve"> </w:t>
      </w:r>
      <w:r w:rsidR="000B143C" w:rsidRPr="00B86A1F">
        <w:rPr>
          <w:rFonts w:ascii="Arial" w:eastAsia="Arial" w:hAnsi="Arial" w:cs="Arial"/>
          <w:sz w:val="24"/>
          <w:szCs w:val="24"/>
        </w:rPr>
        <w:t>with</w:t>
      </w:r>
      <w:r w:rsidRPr="00B86A1F">
        <w:rPr>
          <w:rFonts w:ascii="Arial" w:eastAsia="Arial" w:hAnsi="Arial" w:cs="Arial"/>
          <w:sz w:val="24"/>
          <w:szCs w:val="24"/>
        </w:rPr>
        <w:t xml:space="preserve"> their return?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6A1F" w:rsidRPr="00B86A1F" w14:paraId="53621445" w14:textId="77777777" w:rsidTr="00AB11BA">
        <w:tc>
          <w:tcPr>
            <w:tcW w:w="9576" w:type="dxa"/>
          </w:tcPr>
          <w:p w14:paraId="544E1AAC" w14:textId="77777777" w:rsidR="00AB11BA" w:rsidRPr="00B86A1F" w:rsidRDefault="00AB11BA">
            <w:pPr>
              <w:spacing w:after="16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CCFF109" w14:textId="77777777" w:rsidR="0083184D" w:rsidRPr="00B86A1F" w:rsidRDefault="0083184D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65E79C92" w14:textId="15775B15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What official documents do</w:t>
      </w:r>
      <w:r w:rsidR="00404426" w:rsidRPr="00B86A1F">
        <w:rPr>
          <w:rFonts w:ascii="Arial" w:eastAsia="Arial" w:hAnsi="Arial" w:cs="Arial"/>
          <w:sz w:val="24"/>
          <w:szCs w:val="24"/>
        </w:rPr>
        <w:t>es</w:t>
      </w:r>
      <w:r w:rsidRPr="00B86A1F">
        <w:rPr>
          <w:rFonts w:ascii="Arial" w:eastAsia="Arial" w:hAnsi="Arial" w:cs="Arial"/>
          <w:sz w:val="24"/>
          <w:szCs w:val="24"/>
        </w:rPr>
        <w:t xml:space="preserve"> the survivor currently have within their possession?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055081B0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E7378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318B4D" w14:textId="77777777" w:rsidR="00536C9C" w:rsidRPr="00B86A1F" w:rsidRDefault="00536C9C" w:rsidP="00536C9C">
      <w:pPr>
        <w:spacing w:after="16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3B9D999" w14:textId="21DB60FB" w:rsidR="00536C9C" w:rsidRPr="00B86A1F" w:rsidRDefault="00536C9C" w:rsidP="00536C9C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What is the immigration status of the survivor in the requesting territory?</w:t>
      </w:r>
      <w:r w:rsidR="009D38C5" w:rsidRPr="00B86A1F">
        <w:rPr>
          <w:rFonts w:ascii="Arial" w:eastAsia="Arial" w:hAnsi="Arial" w:cs="Arial"/>
          <w:sz w:val="24"/>
          <w:szCs w:val="24"/>
        </w:rPr>
        <w:t xml:space="preserve"> Are there any imminent deadlines?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6A1F" w:rsidRPr="00B86A1F" w14:paraId="6C9651A2" w14:textId="77777777" w:rsidTr="00650078">
        <w:tc>
          <w:tcPr>
            <w:tcW w:w="9576" w:type="dxa"/>
          </w:tcPr>
          <w:p w14:paraId="2BDD8725" w14:textId="77777777" w:rsidR="00536C9C" w:rsidRPr="00B86A1F" w:rsidRDefault="00536C9C" w:rsidP="00650078">
            <w:pPr>
              <w:spacing w:after="16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5DC6A0B9" w14:textId="77777777" w:rsidR="00536C9C" w:rsidRPr="00B86A1F" w:rsidRDefault="00536C9C" w:rsidP="00536C9C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</w:p>
    <w:p w14:paraId="2810B033" w14:textId="77777777" w:rsidR="00536C9C" w:rsidRPr="00B86A1F" w:rsidRDefault="00536C9C" w:rsidP="00536C9C">
      <w:pPr>
        <w:spacing w:after="160" w:line="240" w:lineRule="auto"/>
        <w:rPr>
          <w:rFonts w:ascii="Arial" w:eastAsia="Arial" w:hAnsi="Arial" w:cs="Arial"/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What is the immigration status of the survivor in the welcoming territory?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6A1F" w:rsidRPr="00B86A1F" w14:paraId="12A14574" w14:textId="77777777" w:rsidTr="00650078">
        <w:tc>
          <w:tcPr>
            <w:tcW w:w="9576" w:type="dxa"/>
          </w:tcPr>
          <w:p w14:paraId="234469F3" w14:textId="77777777" w:rsidR="00536C9C" w:rsidRPr="00B86A1F" w:rsidRDefault="00536C9C" w:rsidP="00650078">
            <w:pPr>
              <w:spacing w:after="16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446D3A1" w14:textId="77777777" w:rsidR="00536C9C" w:rsidRPr="00B86A1F" w:rsidRDefault="00536C9C">
      <w:pPr>
        <w:spacing w:after="16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1F3CB38F" w14:textId="005A53A0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t>MSHT Assessment: </w:t>
      </w:r>
    </w:p>
    <w:p w14:paraId="76C1378F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Type of MSHT (check all that applies): </w:t>
      </w:r>
    </w:p>
    <w:p w14:paraId="6D7D5525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Commercial sexual exploitation </w:t>
      </w:r>
    </w:p>
    <w:p w14:paraId="7C38515E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Online sexual exploitation </w:t>
      </w:r>
    </w:p>
    <w:p w14:paraId="179676C4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Labor exploitation</w:t>
      </w:r>
    </w:p>
    <w:p w14:paraId="0256FB2C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lastRenderedPageBreak/>
        <w:t>Servitude/Domestic Servitude</w:t>
      </w:r>
    </w:p>
    <w:p w14:paraId="5DEE82C7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Forced marriage </w:t>
      </w:r>
    </w:p>
    <w:p w14:paraId="221BE430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Forced criminality</w:t>
      </w:r>
    </w:p>
    <w:p w14:paraId="230DD264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Child soldiers</w:t>
      </w:r>
    </w:p>
    <w:p w14:paraId="644D0EB5" w14:textId="77777777" w:rsidR="002B1DBF" w:rsidRPr="00B86A1F" w:rsidRDefault="008B1661">
      <w:pPr>
        <w:numPr>
          <w:ilvl w:val="0"/>
          <w:numId w:val="2"/>
        </w:numPr>
        <w:tabs>
          <w:tab w:val="left" w:pos="1099"/>
        </w:tabs>
        <w:spacing w:after="160" w:line="240" w:lineRule="auto"/>
        <w:ind w:left="108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Organ harvesting</w:t>
      </w:r>
    </w:p>
    <w:p w14:paraId="7B3A216C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Location MSHT Occurred: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13CC7533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12D1E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B8D9D5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8979FB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Estimated Date and Length MSHT Occurred: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21AB3B5B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967AE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10CDED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B8DBF5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Was force, fraud (tricked) or coercion (threatened) identified in the MSHT experience?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632235FC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B1E32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7DEBE0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CEB65C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MSHT Story/Narrative (2-4 sentences): 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69A15008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6B3EC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8820F0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6495D1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t>Safety and Risk Assessment </w:t>
      </w:r>
    </w:p>
    <w:p w14:paraId="56D44BDD" w14:textId="6FC5850C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i/>
          <w:iCs/>
          <w:sz w:val="24"/>
          <w:szCs w:val="24"/>
        </w:rPr>
        <w:t xml:space="preserve">Please note: If major risk and safety concerns are shared in this section, please complete a </w:t>
      </w:r>
      <w:r w:rsidR="00B86A1F" w:rsidRPr="00B86A1F">
        <w:rPr>
          <w:rFonts w:ascii="Arial" w:eastAsia="Arial" w:hAnsi="Arial" w:cs="Arial"/>
          <w:i/>
          <w:iCs/>
          <w:sz w:val="24"/>
          <w:szCs w:val="24"/>
        </w:rPr>
        <w:t>safety</w:t>
      </w:r>
      <w:r w:rsidRPr="00B86A1F">
        <w:rPr>
          <w:rFonts w:ascii="Arial" w:eastAsia="Arial" w:hAnsi="Arial" w:cs="Arial"/>
          <w:i/>
          <w:iCs/>
          <w:sz w:val="24"/>
          <w:szCs w:val="24"/>
        </w:rPr>
        <w:t xml:space="preserve"> management plan: </w:t>
      </w:r>
    </w:p>
    <w:p w14:paraId="296F4E6E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Is the survivor currently located in a safe place? </w:t>
      </w:r>
    </w:p>
    <w:p w14:paraId="2E209014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324418FF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797FBE48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share: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71C8C5AE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3D395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549A26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AA7A0C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Are there any safety risks for the survivor?</w:t>
      </w:r>
    </w:p>
    <w:p w14:paraId="7D18FAD1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425B29AC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3E5A8E2A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share: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0BB75125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CC391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B0A627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2D201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Are there any identifiable safety risks for the staff? </w:t>
      </w:r>
    </w:p>
    <w:p w14:paraId="219F2DCF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72AD0F93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743B6F23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share: 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1AA1B61F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91EB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D47D42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D61715" w14:textId="3A05AFA0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Ha</w:t>
      </w:r>
      <w:r w:rsidR="007628F3" w:rsidRPr="00B86A1F">
        <w:rPr>
          <w:rFonts w:ascii="Arial" w:eastAsia="Arial" w:hAnsi="Arial" w:cs="Arial"/>
          <w:sz w:val="24"/>
          <w:szCs w:val="24"/>
        </w:rPr>
        <w:t xml:space="preserve">s the survivor </w:t>
      </w:r>
      <w:r w:rsidRPr="00B86A1F">
        <w:rPr>
          <w:rFonts w:ascii="Arial" w:eastAsia="Arial" w:hAnsi="Arial" w:cs="Arial"/>
          <w:sz w:val="24"/>
          <w:szCs w:val="24"/>
        </w:rPr>
        <w:t xml:space="preserve">recently been in touch with anyone else who may cause </w:t>
      </w:r>
      <w:r w:rsidR="00536C9C" w:rsidRPr="00B86A1F">
        <w:rPr>
          <w:rFonts w:ascii="Arial" w:eastAsia="Arial" w:hAnsi="Arial" w:cs="Arial"/>
          <w:sz w:val="24"/>
          <w:szCs w:val="24"/>
        </w:rPr>
        <w:t>them</w:t>
      </w:r>
      <w:r w:rsidRPr="00B86A1F">
        <w:rPr>
          <w:rFonts w:ascii="Arial" w:eastAsia="Arial" w:hAnsi="Arial" w:cs="Arial"/>
          <w:sz w:val="24"/>
          <w:szCs w:val="24"/>
        </w:rPr>
        <w:t xml:space="preserve"> harm? </w:t>
      </w:r>
    </w:p>
    <w:p w14:paraId="22404CC2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17CD76EF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40587B1A" w14:textId="77777777" w:rsidR="002B1DBF" w:rsidRPr="00B86A1F" w:rsidRDefault="008B1661">
      <w:pPr>
        <w:numPr>
          <w:ilvl w:val="1"/>
          <w:numId w:val="2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share: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B86A1F" w:rsidRPr="00B86A1F" w14:paraId="094A7E25" w14:textId="77777777">
        <w:tc>
          <w:tcPr>
            <w:tcW w:w="9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6AD7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9D60239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2001B2" w14:textId="7505034A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 xml:space="preserve">Is the survivor experiencing any mental health difficulties? </w:t>
      </w:r>
      <w:r w:rsidRPr="00B86A1F">
        <w:rPr>
          <w:rFonts w:ascii="Arial" w:eastAsia="Arial" w:hAnsi="Arial" w:cs="Arial"/>
          <w:i/>
          <w:iCs/>
          <w:sz w:val="24"/>
          <w:szCs w:val="24"/>
        </w:rPr>
        <w:t xml:space="preserve">To prompt discussion this could include self-harming behaviour, suicidal ideation, hearing voices, flash backs, aggressive behaviour, depression, difficulty sleeping and eating </w:t>
      </w:r>
      <w:r w:rsidR="00752C21" w:rsidRPr="00B86A1F">
        <w:rPr>
          <w:rFonts w:ascii="Arial" w:eastAsia="Arial" w:hAnsi="Arial" w:cs="Arial"/>
          <w:i/>
          <w:iCs/>
          <w:sz w:val="24"/>
          <w:szCs w:val="24"/>
        </w:rPr>
        <w:t>disorders.</w:t>
      </w:r>
    </w:p>
    <w:p w14:paraId="50EE0452" w14:textId="77777777" w:rsidR="002B1DBF" w:rsidRPr="00B86A1F" w:rsidRDefault="008B1661">
      <w:pPr>
        <w:numPr>
          <w:ilvl w:val="0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5628A4F7" w14:textId="77777777" w:rsidR="002B1DBF" w:rsidRPr="00B86A1F" w:rsidRDefault="008B1661">
      <w:pPr>
        <w:numPr>
          <w:ilvl w:val="0"/>
          <w:numId w:val="3"/>
        </w:numPr>
        <w:tabs>
          <w:tab w:val="left" w:pos="1502"/>
        </w:tabs>
        <w:spacing w:after="160"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704D7623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 further information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B86A1F" w:rsidRPr="00B86A1F" w14:paraId="0C30BDEA" w14:textId="77777777">
        <w:trPr>
          <w:trHeight w:val="540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17D2" w14:textId="77777777" w:rsidR="002B1DBF" w:rsidRPr="00B86A1F" w:rsidRDefault="002B1DBF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619804B" w14:textId="77777777" w:rsidR="002B1DBF" w:rsidRPr="00B86A1F" w:rsidRDefault="002B1D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5B92AA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Is the survivor comfortable with receiving contact by a male member of staff? </w:t>
      </w:r>
    </w:p>
    <w:p w14:paraId="4316604B" w14:textId="77777777" w:rsidR="002B1DBF" w:rsidRPr="00B86A1F" w:rsidRDefault="008B1661">
      <w:pPr>
        <w:numPr>
          <w:ilvl w:val="1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4C790399" w14:textId="77777777" w:rsidR="002B1DBF" w:rsidRPr="00B86A1F" w:rsidRDefault="008B1661">
      <w:pPr>
        <w:numPr>
          <w:ilvl w:val="1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598BE311" w14:textId="77777777" w:rsidR="002B1DBF" w:rsidRPr="00B86A1F" w:rsidRDefault="002B1DBF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6B45B967" w14:textId="77777777" w:rsidR="00536C9C" w:rsidRPr="00B86A1F" w:rsidRDefault="00536C9C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6692DEE3" w14:textId="41F4E6C4" w:rsidR="002B1DBF" w:rsidRPr="00B86A1F" w:rsidRDefault="008B1661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Are there any tensions/triggers around religious/ethnic/tribal origin that may affect the relationship with the Territorial/National Contact Person (T/NCP) and service being provided to the survivor? The support will most likely be delivered by a Salvation Army church leader.</w:t>
      </w:r>
    </w:p>
    <w:p w14:paraId="4CADDA32" w14:textId="77777777" w:rsidR="00644136" w:rsidRPr="00B86A1F" w:rsidRDefault="00644136">
      <w:pPr>
        <w:spacing w:line="240" w:lineRule="auto"/>
        <w:rPr>
          <w:sz w:val="24"/>
          <w:szCs w:val="24"/>
        </w:rPr>
      </w:pPr>
    </w:p>
    <w:p w14:paraId="2B7D90E5" w14:textId="77777777" w:rsidR="002B1DBF" w:rsidRPr="00B86A1F" w:rsidRDefault="008B1661">
      <w:pPr>
        <w:numPr>
          <w:ilvl w:val="1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Yes</w:t>
      </w:r>
    </w:p>
    <w:p w14:paraId="0B2C6049" w14:textId="77777777" w:rsidR="002B1DBF" w:rsidRPr="00B86A1F" w:rsidRDefault="008B1661">
      <w:pPr>
        <w:numPr>
          <w:ilvl w:val="1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No</w:t>
      </w:r>
    </w:p>
    <w:p w14:paraId="407681BF" w14:textId="77777777" w:rsidR="002B1DBF" w:rsidRPr="00B86A1F" w:rsidRDefault="008B1661">
      <w:pPr>
        <w:numPr>
          <w:ilvl w:val="1"/>
          <w:numId w:val="3"/>
        </w:numPr>
        <w:tabs>
          <w:tab w:val="left" w:pos="1502"/>
        </w:tabs>
        <w:spacing w:line="240" w:lineRule="auto"/>
        <w:ind w:left="1440" w:hanging="360"/>
        <w:rPr>
          <w:sz w:val="24"/>
          <w:szCs w:val="24"/>
        </w:rPr>
      </w:pPr>
      <w:r w:rsidRPr="00B86A1F">
        <w:rPr>
          <w:rFonts w:ascii="Arial" w:eastAsia="Arial" w:hAnsi="Arial" w:cs="Arial"/>
          <w:sz w:val="24"/>
          <w:szCs w:val="24"/>
        </w:rPr>
        <w:t>If yes, please share further information: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86A1F" w:rsidRPr="00B86A1F" w14:paraId="7C560A5E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C6331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B86DF7" w14:textId="77777777" w:rsidR="002B1DBF" w:rsidRPr="00B86A1F" w:rsidRDefault="008B1661">
      <w:pPr>
        <w:spacing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lastRenderedPageBreak/>
        <w:t>Comprehensive Needs Assessment 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  <w:gridCol w:w="4135"/>
      </w:tblGrid>
      <w:tr w:rsidR="00B86A1F" w:rsidRPr="00B86A1F" w14:paraId="47A70F09" w14:textId="77777777">
        <w:tc>
          <w:tcPr>
            <w:tcW w:w="52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54A1" w14:textId="77777777" w:rsidR="002B1DBF" w:rsidRPr="00B86A1F" w:rsidRDefault="008B16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Family Background</w:t>
            </w:r>
          </w:p>
        </w:tc>
        <w:tc>
          <w:tcPr>
            <w:tcW w:w="4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E6B4B" w14:textId="77777777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Respo</w:t>
            </w:r>
            <w:r w:rsidRPr="00B86A1F">
              <w:rPr>
                <w:rFonts w:ascii="Arial" w:eastAsia="Arial" w:hAnsi="Arial" w:cs="Arial"/>
                <w:b/>
                <w:bCs/>
                <w:i/>
                <w:iCs/>
                <w:sz w:val="24"/>
                <w:szCs w:val="24"/>
              </w:rPr>
              <w:t>nses</w:t>
            </w:r>
          </w:p>
        </w:tc>
      </w:tr>
      <w:tr w:rsidR="00B86A1F" w:rsidRPr="00B86A1F" w14:paraId="53178DB3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B099" w14:textId="77777777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Will the survivor like to return to his/her family? 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BFBD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5517843C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F647" w14:textId="57D7A6C2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If so, where does his/her family live</w:t>
            </w:r>
            <w:r w:rsidR="00B86A1F" w:rsidRPr="00B86A1F">
              <w:rPr>
                <w:rFonts w:ascii="Arial" w:eastAsia="Arial" w:hAnsi="Arial" w:cs="Arial"/>
                <w:sz w:val="24"/>
                <w:szCs w:val="24"/>
              </w:rPr>
              <w:t xml:space="preserve">? 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CB00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7146080A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C559" w14:textId="2741F81A" w:rsidR="002B1DBF" w:rsidRPr="00B86A1F" w:rsidRDefault="00330DB5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If applicable, w</w:t>
            </w:r>
            <w:r w:rsidR="008B1661" w:rsidRPr="00B86A1F">
              <w:rPr>
                <w:rFonts w:ascii="Arial" w:eastAsia="Arial" w:hAnsi="Arial" w:cs="Arial"/>
                <w:sz w:val="24"/>
                <w:szCs w:val="24"/>
              </w:rPr>
              <w:t>hat are the phone numbers or other contacts of family members who have been engaged? 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88C0" w14:textId="77D5E671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6A2C1711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F53C2" w14:textId="1EBF900C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Does the survivor’s family know about the</w:t>
            </w:r>
            <w:r w:rsidR="009014E2" w:rsidRPr="00B86A1F">
              <w:rPr>
                <w:rFonts w:ascii="Arial" w:eastAsia="Arial" w:hAnsi="Arial" w:cs="Arial"/>
                <w:sz w:val="24"/>
                <w:szCs w:val="24"/>
              </w:rPr>
              <w:t>ir experience of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MSHT?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CF126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23070A91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E654" w14:textId="29507189" w:rsidR="002B1DBF" w:rsidRPr="00B86A1F" w:rsidRDefault="00330DB5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Are</w:t>
            </w:r>
            <w:r w:rsidR="008B1661" w:rsidRPr="00B86A1F">
              <w:rPr>
                <w:rFonts w:ascii="Arial" w:eastAsia="Arial" w:hAnsi="Arial" w:cs="Arial"/>
                <w:sz w:val="24"/>
                <w:szCs w:val="24"/>
              </w:rPr>
              <w:t xml:space="preserve"> there any risk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="008B1661" w:rsidRPr="00B86A1F">
              <w:rPr>
                <w:rFonts w:ascii="Arial" w:eastAsia="Arial" w:hAnsi="Arial" w:cs="Arial"/>
                <w:sz w:val="24"/>
                <w:szCs w:val="24"/>
              </w:rPr>
              <w:t xml:space="preserve"> returning to the survivor’s family?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A07B8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0F2CBD1E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D25A8" w14:textId="77777777" w:rsidR="002B1DBF" w:rsidRPr="00B86A1F" w:rsidRDefault="008B1661">
            <w:pPr>
              <w:spacing w:after="160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Communication Information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74B9" w14:textId="77777777" w:rsidR="002B1DBF" w:rsidRPr="00B86A1F" w:rsidRDefault="002B1DBF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7D4C4267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2B09" w14:textId="5826EA74" w:rsidR="00330DB5" w:rsidRPr="00B86A1F" w:rsidRDefault="00330DB5">
            <w:pPr>
              <w:spacing w:after="160"/>
              <w:rPr>
                <w:rFonts w:ascii="Arial" w:eastAsia="Arial" w:hAnsi="Arial" w:cs="Arial"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What is the contact number for the survivor</w:t>
            </w:r>
            <w:r w:rsidR="003E3C2E" w:rsidRPr="00B86A1F">
              <w:rPr>
                <w:rFonts w:ascii="Arial" w:eastAsia="Arial" w:hAnsi="Arial" w:cs="Arial"/>
                <w:sz w:val="24"/>
                <w:szCs w:val="24"/>
              </w:rPr>
              <w:t xml:space="preserve">? 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C631" w14:textId="77777777" w:rsidR="00330DB5" w:rsidRPr="00B86A1F" w:rsidRDefault="00330DB5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022ACE35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7D76" w14:textId="237B9A17" w:rsidR="000C24D3" w:rsidRPr="00B86A1F" w:rsidRDefault="000C24D3">
            <w:pPr>
              <w:spacing w:after="160"/>
              <w:rPr>
                <w:rFonts w:ascii="Arial" w:eastAsia="Arial" w:hAnsi="Arial" w:cs="Arial"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Will this be working in the country of return?</w:t>
            </w:r>
            <w:r w:rsidR="00EF05BB" w:rsidRPr="00B86A1F">
              <w:rPr>
                <w:rFonts w:ascii="Arial" w:eastAsia="Arial" w:hAnsi="Arial" w:cs="Arial"/>
                <w:sz w:val="24"/>
                <w:szCs w:val="24"/>
              </w:rPr>
              <w:t xml:space="preserve"> If not, how can we contact them?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E892" w14:textId="77777777" w:rsidR="000C24D3" w:rsidRPr="00B86A1F" w:rsidRDefault="000C24D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6351536E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E6741" w14:textId="7F08FCA3" w:rsidR="003E3C2E" w:rsidRPr="00B86A1F" w:rsidRDefault="003E3C2E">
            <w:pPr>
              <w:spacing w:after="160"/>
              <w:rPr>
                <w:rFonts w:ascii="Arial" w:eastAsia="Arial" w:hAnsi="Arial" w:cs="Arial"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Is this safe to contact 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>the survivor on this number</w:t>
            </w:r>
            <w:r w:rsidR="000C24D3" w:rsidRPr="00B86A1F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11BD" w14:textId="77777777" w:rsidR="003E3C2E" w:rsidRPr="00B86A1F" w:rsidRDefault="003E3C2E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0B178F43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FEE8E" w14:textId="43F599B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 xml:space="preserve">es the survivor 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>prefer whatsapp or regular calling?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A270" w14:textId="77777777" w:rsidR="002B1DBF" w:rsidRPr="00B86A1F" w:rsidRDefault="002B1DBF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04FDDED3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B876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Can the survivor read and write?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44669" w14:textId="77777777" w:rsidR="002B1DBF" w:rsidRPr="00B86A1F" w:rsidRDefault="002B1DBF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1718CAF4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9EC5E" w14:textId="77777777" w:rsidR="002B1DBF" w:rsidRPr="00B86A1F" w:rsidRDefault="008B16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Medical information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FF8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7595DF3E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AC69" w14:textId="2CE36FA3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>es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the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 xml:space="preserve"> survivor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require any medical assistance/treatment? 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913B4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51083C79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CA95" w14:textId="4FEE4533" w:rsidR="000C24D3" w:rsidRPr="00B86A1F" w:rsidRDefault="00EC7558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>es the survivor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have any health conditions?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8807" w14:textId="77777777" w:rsidR="000C24D3" w:rsidRPr="00B86A1F" w:rsidRDefault="000C24D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29C504AF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3B4C" w14:textId="73F1CF86" w:rsidR="002B1DBF" w:rsidRPr="00B86A1F" w:rsidRDefault="007628F3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Is the survivor</w:t>
            </w:r>
            <w:r w:rsidR="008B1661" w:rsidRPr="00B86A1F">
              <w:rPr>
                <w:rFonts w:ascii="Arial" w:eastAsia="Arial" w:hAnsi="Arial" w:cs="Arial"/>
                <w:sz w:val="24"/>
                <w:szCs w:val="24"/>
              </w:rPr>
              <w:t xml:space="preserve"> on any prescription medication?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8A22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647B0E95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683F" w14:textId="68F50DAE" w:rsidR="002B1DBF" w:rsidRPr="00B86A1F" w:rsidRDefault="007628F3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Does the survivor</w:t>
            </w:r>
            <w:r w:rsidR="008B1661" w:rsidRPr="00B86A1F">
              <w:rPr>
                <w:rFonts w:ascii="Arial" w:eastAsia="Arial" w:hAnsi="Arial" w:cs="Arial"/>
                <w:sz w:val="24"/>
                <w:szCs w:val="24"/>
              </w:rPr>
              <w:t xml:space="preserve"> have any form of disability?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F4FA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526DDAF3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B5C65" w14:textId="11C6E54F" w:rsidR="002B1DBF" w:rsidRPr="00B86A1F" w:rsidRDefault="008B1661">
            <w:pPr>
              <w:spacing w:after="160"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>es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the</w:t>
            </w:r>
            <w:r w:rsidR="007628F3" w:rsidRPr="00B86A1F">
              <w:rPr>
                <w:rFonts w:ascii="Arial" w:eastAsia="Arial" w:hAnsi="Arial" w:cs="Arial"/>
                <w:sz w:val="24"/>
                <w:szCs w:val="24"/>
              </w:rPr>
              <w:t xml:space="preserve"> survivor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need a sexual health screening?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689B" w14:textId="77777777" w:rsidR="002B1DBF" w:rsidRPr="00B86A1F" w:rsidRDefault="002B1DB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4CDD3519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718B" w14:textId="77777777" w:rsidR="002B1DBF" w:rsidRPr="00B86A1F" w:rsidRDefault="008B1661">
            <w:pPr>
              <w:spacing w:after="160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Psycho-social/counselling support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D676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71DE657C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ADDD1" w14:textId="09AA3F9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Would the</w:t>
            </w:r>
            <w:r w:rsidR="00815383" w:rsidRPr="00B86A1F">
              <w:rPr>
                <w:rFonts w:ascii="Arial" w:eastAsia="Arial" w:hAnsi="Arial" w:cs="Arial"/>
                <w:sz w:val="24"/>
                <w:szCs w:val="24"/>
              </w:rPr>
              <w:t>y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like counselling?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C7DAF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72DE9BB2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827C0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Do they feel isolated?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EB8F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0F39AF48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F831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Are they feeling anxious or in low mood?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6BD0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4F4A09DA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10C8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lastRenderedPageBreak/>
              <w:t>Are they managing to sleep?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EA845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0F18D8CC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8BF2B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How is their appetite?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BFB1" w14:textId="7777777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A1F" w:rsidRPr="00B86A1F" w14:paraId="39EFB5E7" w14:textId="77777777">
        <w:trPr>
          <w:trHeight w:val="300"/>
        </w:trPr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1C860" w14:textId="607933F7" w:rsidR="002B1DBF" w:rsidRPr="00B86A1F" w:rsidRDefault="008B1661">
            <w:pPr>
              <w:spacing w:after="160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Do </w:t>
            </w:r>
            <w:r w:rsidR="00815383" w:rsidRPr="00B86A1F">
              <w:rPr>
                <w:rFonts w:ascii="Arial" w:eastAsia="Arial" w:hAnsi="Arial" w:cs="Arial"/>
                <w:sz w:val="24"/>
                <w:szCs w:val="24"/>
              </w:rPr>
              <w:t>they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feel safe?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E28B" w14:textId="77777777" w:rsidR="002B1DBF" w:rsidRPr="00B86A1F" w:rsidRDefault="002B1DBF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47EC4366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23CBB" w14:textId="77777777" w:rsidR="002B1DBF" w:rsidRPr="00B86A1F" w:rsidRDefault="008B16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Travel information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0954C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7DC0D2A5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8223" w14:textId="441E789B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When </w:t>
            </w:r>
            <w:r w:rsidR="00EC7558" w:rsidRPr="00B86A1F">
              <w:rPr>
                <w:rFonts w:ascii="Arial" w:eastAsia="Arial" w:hAnsi="Arial" w:cs="Arial"/>
                <w:sz w:val="24"/>
                <w:szCs w:val="24"/>
              </w:rPr>
              <w:t>will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the survivor arrive?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49A4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64277975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FB60" w14:textId="20A6BDBB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Ha</w:t>
            </w:r>
            <w:r w:rsidR="00D6229D" w:rsidRPr="00B86A1F">
              <w:rPr>
                <w:rFonts w:ascii="Arial" w:eastAsia="Arial" w:hAnsi="Arial" w:cs="Arial"/>
                <w:sz w:val="24"/>
                <w:szCs w:val="24"/>
              </w:rPr>
              <w:t>ve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any other organization</w:t>
            </w:r>
            <w:r w:rsidR="00D6229D" w:rsidRPr="00B86A1F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 been contacted or been involved to support them once returned? If so, please provide contact details and what services are they offering?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8065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211C11F2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B6461" w14:textId="77777777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>Are they currently in contact with the person who caused them harm? 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C624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6531EB31" w14:textId="77777777">
        <w:tc>
          <w:tcPr>
            <w:tcW w:w="5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339A" w14:textId="77777777" w:rsidR="002B1DBF" w:rsidRPr="00B86A1F" w:rsidRDefault="008B16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Immediate Needs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67C0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A1F" w:rsidRPr="00B86A1F" w14:paraId="17CD4047" w14:textId="77777777">
        <w:tc>
          <w:tcPr>
            <w:tcW w:w="521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355E" w14:textId="0BE5C72D" w:rsidR="002B1DBF" w:rsidRPr="00B86A1F" w:rsidRDefault="008B1661">
            <w:pPr>
              <w:spacing w:line="240" w:lineRule="auto"/>
              <w:rPr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sz w:val="24"/>
                <w:szCs w:val="24"/>
              </w:rPr>
              <w:t xml:space="preserve">Do they have a source of income? </w:t>
            </w:r>
            <w:r w:rsidR="00D6229D" w:rsidRPr="00B86A1F">
              <w:rPr>
                <w:rFonts w:ascii="Arial" w:eastAsia="Arial" w:hAnsi="Arial" w:cs="Arial"/>
                <w:sz w:val="24"/>
                <w:szCs w:val="24"/>
              </w:rPr>
              <w:t>If so, what?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24FF" w14:textId="77777777" w:rsidR="002B1DBF" w:rsidRPr="00B86A1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279E03" w14:textId="77777777" w:rsidR="002B1DBF" w:rsidRPr="00B86A1F" w:rsidRDefault="002B1DBF">
      <w:pPr>
        <w:spacing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62E5B819" w14:textId="77777777" w:rsidR="002B1DBF" w:rsidRPr="00B86A1F" w:rsidRDefault="008B1661">
      <w:pPr>
        <w:spacing w:after="160" w:line="240" w:lineRule="auto"/>
        <w:rPr>
          <w:sz w:val="24"/>
          <w:szCs w:val="24"/>
        </w:rPr>
      </w:pPr>
      <w:r w:rsidRPr="00B86A1F">
        <w:rPr>
          <w:rFonts w:ascii="Arial" w:eastAsia="Arial" w:hAnsi="Arial" w:cs="Arial"/>
          <w:b/>
          <w:bCs/>
          <w:sz w:val="24"/>
          <w:szCs w:val="24"/>
        </w:rPr>
        <w:t xml:space="preserve">Top Areas of Need </w:t>
      </w:r>
    </w:p>
    <w:tbl>
      <w:tblPr>
        <w:tblW w:w="97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0"/>
      </w:tblGrid>
      <w:tr w:rsidR="00B86A1F" w:rsidRPr="00B86A1F" w14:paraId="6FD44A32" w14:textId="77777777">
        <w:tc>
          <w:tcPr>
            <w:tcW w:w="971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127950" w14:textId="77777777" w:rsidR="00EE2D9A" w:rsidRPr="00B86A1F" w:rsidRDefault="008B1661">
            <w:pPr>
              <w:spacing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Top needs listed in priority order</w:t>
            </w:r>
            <w:r w:rsidR="00EE2D9A" w:rsidRPr="00B86A1F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21D47D36" w14:textId="11B3A7FA" w:rsidR="002B1DBF" w:rsidRPr="00B86A1F" w:rsidRDefault="008F31BC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B86A1F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E.g. </w:t>
            </w:r>
            <w:r w:rsidR="00EE2D9A" w:rsidRPr="00B86A1F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Clothing, medication, safe shelter, telephone credit, </w:t>
            </w:r>
            <w:r w:rsidR="00CE0718" w:rsidRPr="00B86A1F">
              <w:rPr>
                <w:rFonts w:ascii="Arial" w:eastAsia="Arial" w:hAnsi="Arial" w:cs="Arial"/>
                <w:i/>
                <w:iCs/>
                <w:sz w:val="24"/>
                <w:szCs w:val="24"/>
              </w:rPr>
              <w:t>healthcare, identifying funds for return flight, accessing documentation, employment,</w:t>
            </w:r>
            <w:r w:rsidRPr="00B86A1F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 psychological support.</w:t>
            </w:r>
          </w:p>
        </w:tc>
      </w:tr>
      <w:tr w:rsidR="002B1DBF" w14:paraId="36F3318A" w14:textId="77777777">
        <w:tc>
          <w:tcPr>
            <w:tcW w:w="971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2F483D" w14:textId="77777777" w:rsidR="002B1DBF" w:rsidRDefault="008B1661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1st</w:t>
            </w:r>
          </w:p>
        </w:tc>
      </w:tr>
      <w:tr w:rsidR="002B1DBF" w14:paraId="2E27160A" w14:textId="77777777">
        <w:tc>
          <w:tcPr>
            <w:tcW w:w="971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04BC2" w14:textId="77777777" w:rsidR="002B1DBF" w:rsidRDefault="008B1661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2nd</w:t>
            </w:r>
          </w:p>
        </w:tc>
      </w:tr>
      <w:tr w:rsidR="002B1DBF" w14:paraId="0DE1E387" w14:textId="77777777">
        <w:tc>
          <w:tcPr>
            <w:tcW w:w="971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8538D4" w14:textId="77777777" w:rsidR="002B1DBF" w:rsidRDefault="008B1661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3rd</w:t>
            </w:r>
          </w:p>
        </w:tc>
      </w:tr>
      <w:tr w:rsidR="002B1DBF" w14:paraId="60ED5608" w14:textId="77777777">
        <w:tc>
          <w:tcPr>
            <w:tcW w:w="971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E26299" w14:textId="77777777" w:rsidR="002B1DBF" w:rsidRDefault="008B1661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4th</w:t>
            </w:r>
          </w:p>
        </w:tc>
      </w:tr>
      <w:tr w:rsidR="002B1DBF" w14:paraId="02E7E74B" w14:textId="77777777">
        <w:tc>
          <w:tcPr>
            <w:tcW w:w="9710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0A5191" w14:textId="77777777" w:rsidR="002B1DBF" w:rsidRDefault="008B1661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5th</w:t>
            </w:r>
          </w:p>
        </w:tc>
      </w:tr>
    </w:tbl>
    <w:p w14:paraId="15A0E3E4" w14:textId="77777777" w:rsidR="002B1DBF" w:rsidRDefault="002B1DBF">
      <w:pPr>
        <w:spacing w:after="160"/>
        <w:rPr>
          <w:rFonts w:ascii="Arial" w:eastAsia="Arial" w:hAnsi="Arial" w:cs="Arial"/>
          <w:b/>
          <w:bCs/>
          <w:sz w:val="24"/>
          <w:szCs w:val="24"/>
        </w:rPr>
      </w:pPr>
    </w:p>
    <w:p w14:paraId="58536BC9" w14:textId="77777777" w:rsidR="002B1DBF" w:rsidRDefault="008B1661">
      <w:pPr>
        <w:spacing w:after="160" w:line="240" w:lineRule="auto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Other Relevant information for the Welcoming Territory: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2B1DBF" w14:paraId="1E65AC9D" w14:textId="77777777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AD337" w14:textId="77777777" w:rsidR="002B1DBF" w:rsidRDefault="002B1DB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D9BCF63" w14:textId="77777777" w:rsidR="002B1DBF" w:rsidRDefault="002B1DBF">
      <w:pPr>
        <w:spacing w:after="160"/>
        <w:rPr>
          <w:rFonts w:ascii="Arial" w:eastAsia="Arial" w:hAnsi="Arial" w:cs="Arial"/>
          <w:sz w:val="28"/>
          <w:szCs w:val="28"/>
        </w:rPr>
      </w:pPr>
    </w:p>
    <w:sectPr w:rsidR="002B1DBF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061D" w14:textId="77777777" w:rsidR="009F2134" w:rsidRDefault="009F2134">
      <w:pPr>
        <w:spacing w:line="240" w:lineRule="auto"/>
      </w:pPr>
      <w:r>
        <w:separator/>
      </w:r>
    </w:p>
  </w:endnote>
  <w:endnote w:type="continuationSeparator" w:id="0">
    <w:p w14:paraId="36D137C8" w14:textId="77777777" w:rsidR="009F2134" w:rsidRDefault="009F2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5FD6" w14:textId="77777777" w:rsidR="002B1DBF" w:rsidRDefault="008B1661">
    <w:pPr>
      <w:spacing w:line="240" w:lineRule="auto"/>
      <w:jc w:val="center"/>
    </w:pPr>
    <w:r>
      <w:t xml:space="preserve">This tool is part of The Salvation Army’s International Guidelines for Return and Reintegration for Survivors of Modern Slavery and Human trafficking.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96CE4" w14:textId="77777777" w:rsidR="009F2134" w:rsidRDefault="009F2134">
      <w:pPr>
        <w:spacing w:line="240" w:lineRule="auto"/>
      </w:pPr>
      <w:r>
        <w:separator/>
      </w:r>
    </w:p>
  </w:footnote>
  <w:footnote w:type="continuationSeparator" w:id="0">
    <w:p w14:paraId="7E9C7E01" w14:textId="77777777" w:rsidR="009F2134" w:rsidRDefault="009F2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8D25F" w14:textId="77777777" w:rsidR="002B1DBF" w:rsidRDefault="008B1661">
    <w:pPr>
      <w:spacing w:line="240" w:lineRule="auto"/>
      <w:ind w:left="4320"/>
    </w:pPr>
    <w:r>
      <w:rPr>
        <w:noProof/>
      </w:rPr>
      <w:drawing>
        <wp:inline distT="0" distB="0" distL="0" distR="0" wp14:anchorId="36F20770" wp14:editId="7E1429ED">
          <wp:extent cx="800100" cy="952500"/>
          <wp:effectExtent l="0" t="0" r="0" b="0"/>
          <wp:docPr id="100001" name="Picture 100001" descr="Text, 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0100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6B3DE2" w14:textId="77777777" w:rsidR="002B1DBF" w:rsidRDefault="002B1DBF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5846F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B64CB0A">
      <w:start w:val="1"/>
      <w:numFmt w:val="bullet"/>
      <w:lvlText w:val=""/>
      <w:lvlJc w:val="left"/>
      <w:pPr>
        <w:ind w:left="0" w:firstLine="0"/>
      </w:pPr>
      <w:rPr>
        <w:rFonts w:ascii="Wingdings" w:eastAsia="Wingdings" w:hAnsi="Wingdings" w:cs="Wingdings"/>
        <w:sz w:val="24"/>
        <w:szCs w:val="24"/>
      </w:rPr>
    </w:lvl>
    <w:lvl w:ilvl="2" w:tplc="D09A29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45F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C20A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CB2D0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2924F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E3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A4AA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DC30DBC8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1" w:tplc="2A5697D0">
      <w:start w:val="1"/>
      <w:numFmt w:val="bullet"/>
      <w:lvlText w:val=""/>
      <w:lvlJc w:val="left"/>
      <w:pPr>
        <w:ind w:left="0" w:firstLine="0"/>
      </w:pPr>
      <w:rPr>
        <w:rFonts w:ascii="Wingdings" w:eastAsia="Wingdings" w:hAnsi="Wingdings" w:cs="Wingdings"/>
        <w:sz w:val="24"/>
        <w:szCs w:val="24"/>
      </w:rPr>
    </w:lvl>
    <w:lvl w:ilvl="2" w:tplc="9294A5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1E6F0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9F459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6AA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24071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25EBD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73829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603A0EFE">
      <w:start w:val="1"/>
      <w:numFmt w:val="bullet"/>
      <w:lvlText w:val=""/>
      <w:lvlJc w:val="left"/>
      <w:pPr>
        <w:ind w:left="0" w:firstLine="0"/>
      </w:pPr>
      <w:rPr>
        <w:rFonts w:ascii="Wingdings" w:eastAsia="Wingdings" w:hAnsi="Wingdings" w:cs="Wingdings"/>
        <w:sz w:val="24"/>
        <w:szCs w:val="24"/>
      </w:rPr>
    </w:lvl>
    <w:lvl w:ilvl="1" w:tplc="7480DE88">
      <w:start w:val="1"/>
      <w:numFmt w:val="bullet"/>
      <w:lvlText w:val=""/>
      <w:lvlJc w:val="left"/>
      <w:pPr>
        <w:ind w:left="0" w:firstLine="0"/>
      </w:pPr>
      <w:rPr>
        <w:rFonts w:ascii="Wingdings" w:eastAsia="Wingdings" w:hAnsi="Wingdings" w:cs="Wingdings"/>
        <w:sz w:val="24"/>
        <w:szCs w:val="24"/>
      </w:rPr>
    </w:lvl>
    <w:lvl w:ilvl="2" w:tplc="8E889C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630A7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46EB4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D9438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5C57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72297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A6A6E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360668970">
    <w:abstractNumId w:val="0"/>
  </w:num>
  <w:num w:numId="2" w16cid:durableId="1692225502">
    <w:abstractNumId w:val="1"/>
  </w:num>
  <w:num w:numId="3" w16cid:durableId="2075547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2MjQyMDY0M7GwNDFX0lEKTi0uzszPAykwrAUAzI1CYSwAAAA="/>
  </w:docVars>
  <w:rsids>
    <w:rsidRoot w:val="002B1DBF"/>
    <w:rsid w:val="00053910"/>
    <w:rsid w:val="00091E20"/>
    <w:rsid w:val="000B143C"/>
    <w:rsid w:val="000C24D3"/>
    <w:rsid w:val="00184B59"/>
    <w:rsid w:val="001C20B5"/>
    <w:rsid w:val="002B1DBF"/>
    <w:rsid w:val="00303949"/>
    <w:rsid w:val="00330DB5"/>
    <w:rsid w:val="003E3C2E"/>
    <w:rsid w:val="00404426"/>
    <w:rsid w:val="00536C9C"/>
    <w:rsid w:val="00644136"/>
    <w:rsid w:val="006E5448"/>
    <w:rsid w:val="00752C21"/>
    <w:rsid w:val="007628F3"/>
    <w:rsid w:val="00815383"/>
    <w:rsid w:val="0083184D"/>
    <w:rsid w:val="008B1661"/>
    <w:rsid w:val="008F31BC"/>
    <w:rsid w:val="009014E2"/>
    <w:rsid w:val="009D38C5"/>
    <w:rsid w:val="009F2134"/>
    <w:rsid w:val="00A97F33"/>
    <w:rsid w:val="00AB11BA"/>
    <w:rsid w:val="00AD736A"/>
    <w:rsid w:val="00B86A1F"/>
    <w:rsid w:val="00BF0EC7"/>
    <w:rsid w:val="00C374FF"/>
    <w:rsid w:val="00CE0718"/>
    <w:rsid w:val="00D6229D"/>
    <w:rsid w:val="00D6423F"/>
    <w:rsid w:val="00D92356"/>
    <w:rsid w:val="00E15A9F"/>
    <w:rsid w:val="00EC7558"/>
    <w:rsid w:val="00EE2D9A"/>
    <w:rsid w:val="00EF05BB"/>
    <w:rsid w:val="00EF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1C45"/>
  <w15:docId w15:val="{3FC07532-5218-45BB-B0A1-A730A443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59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bCs/>
      <w:color w:val="2F5496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bCs/>
      <w:color w:val="2F549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/>
      <w:outlineLvl w:val="2"/>
    </w:pPr>
    <w:rPr>
      <w:rFonts w:ascii="Times New Roman" w:eastAsia="Times New Roman" w:hAnsi="Times New Roman" w:cs="Times New Roman"/>
      <w:b/>
      <w:bCs/>
      <w:color w:val="1F376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/>
      <w:outlineLvl w:val="3"/>
    </w:pPr>
    <w:rPr>
      <w:rFonts w:ascii="Times New Roman" w:eastAsia="Times New Roman" w:hAnsi="Times New Roman" w:cs="Times New Roman"/>
      <w:b/>
      <w:bCs/>
      <w:iCs/>
      <w:color w:val="2F549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/>
      <w:outlineLvl w:val="4"/>
    </w:pPr>
    <w:rPr>
      <w:rFonts w:ascii="Times New Roman" w:eastAsia="Times New Roman" w:hAnsi="Times New Roman" w:cs="Times New Roman"/>
      <w:b/>
      <w:bCs/>
      <w:color w:val="2F549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/>
      <w:outlineLvl w:val="5"/>
    </w:pPr>
    <w:rPr>
      <w:rFonts w:ascii="Times New Roman" w:eastAsia="Times New Roman" w:hAnsi="Times New Roman" w:cs="Times New Roman"/>
      <w:b/>
      <w:bCs/>
      <w:color w:val="1F3763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/>
    </w:rPr>
  </w:style>
  <w:style w:type="character" w:styleId="CommentReference">
    <w:name w:val="annotation reference"/>
    <w:basedOn w:val="DefaultParagraphFont"/>
    <w:uiPriority w:val="99"/>
    <w:semiHidden/>
    <w:unhideWhenUsed/>
    <w:rsid w:val="008B1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16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1661"/>
    <w:rPr>
      <w:rFonts w:ascii="Calibri" w:eastAsia="Calibri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661"/>
    <w:rPr>
      <w:rFonts w:ascii="Calibri" w:eastAsia="Calibri" w:hAnsi="Calibri" w:cs="Calibri"/>
      <w:b/>
      <w:bCs/>
    </w:rPr>
  </w:style>
  <w:style w:type="table" w:styleId="TableGrid">
    <w:name w:val="Table Grid"/>
    <w:basedOn w:val="TableNormal"/>
    <w:uiPriority w:val="59"/>
    <w:rsid w:val="00D6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sonline.org/oneworld/country_code_list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HQ-MSHTR@salvationarmy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Treadaway</dc:creator>
  <cp:keywords/>
  <dc:description/>
  <cp:lastModifiedBy>Priscilla Santos</cp:lastModifiedBy>
  <cp:revision>3</cp:revision>
  <dcterms:created xsi:type="dcterms:W3CDTF">2024-02-06T18:51:00Z</dcterms:created>
  <dcterms:modified xsi:type="dcterms:W3CDTF">2024-02-13T18:07:00Z</dcterms:modified>
</cp:coreProperties>
</file>